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220F5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D5C09">
        <w:rPr>
          <w:rFonts w:ascii="Times New Roman" w:hAnsi="Times New Roman"/>
          <w:sz w:val="24"/>
          <w:szCs w:val="24"/>
        </w:rPr>
        <w:t>ул</w:t>
      </w:r>
      <w:proofErr w:type="gramStart"/>
      <w:r w:rsidR="00BD5C09">
        <w:rPr>
          <w:rFonts w:ascii="Times New Roman" w:hAnsi="Times New Roman"/>
          <w:sz w:val="24"/>
          <w:szCs w:val="24"/>
        </w:rPr>
        <w:t>.З</w:t>
      </w:r>
      <w:proofErr w:type="gramEnd"/>
      <w:r w:rsidR="00BD5C09">
        <w:rPr>
          <w:rFonts w:ascii="Times New Roman" w:hAnsi="Times New Roman"/>
          <w:sz w:val="24"/>
          <w:szCs w:val="24"/>
        </w:rPr>
        <w:t>аречная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5371E2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198</w:t>
      </w:r>
      <w:r w:rsidR="005371E2">
        <w:rPr>
          <w:rFonts w:ascii="Times New Roman" w:hAnsi="Times New Roman"/>
          <w:sz w:val="24"/>
          <w:szCs w:val="24"/>
        </w:rPr>
        <w:t>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BD5C09">
        <w:rPr>
          <w:rFonts w:ascii="Times New Roman" w:hAnsi="Times New Roman"/>
          <w:sz w:val="24"/>
          <w:szCs w:val="24"/>
        </w:rPr>
        <w:t>18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D5C09">
        <w:rPr>
          <w:rFonts w:ascii="Times New Roman" w:hAnsi="Times New Roman"/>
          <w:sz w:val="24"/>
          <w:szCs w:val="24"/>
          <w:u w:val="single"/>
        </w:rPr>
        <w:t>1908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D5C09">
        <w:rPr>
          <w:rFonts w:ascii="Times New Roman" w:hAnsi="Times New Roman"/>
          <w:sz w:val="24"/>
          <w:szCs w:val="24"/>
          <w:u w:val="single"/>
        </w:rPr>
        <w:t>392,1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BD5C09">
        <w:rPr>
          <w:rFonts w:ascii="Times New Roman" w:hAnsi="Times New Roman"/>
          <w:sz w:val="24"/>
          <w:szCs w:val="24"/>
          <w:u w:val="single"/>
        </w:rPr>
        <w:t>214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="00BD5C09">
        <w:rPr>
          <w:rFonts w:ascii="Times New Roman" w:hAnsi="Times New Roman"/>
          <w:sz w:val="24"/>
          <w:szCs w:val="24"/>
        </w:rPr>
        <w:t>32,6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062611">
        <w:rPr>
          <w:rFonts w:ascii="Times New Roman" w:hAnsi="Times New Roman"/>
          <w:sz w:val="24"/>
          <w:szCs w:val="24"/>
        </w:rPr>
        <w:t>32,6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="000F6C26">
        <w:rPr>
          <w:rFonts w:ascii="Times New Roman" w:hAnsi="Times New Roman"/>
          <w:sz w:val="24"/>
          <w:szCs w:val="24"/>
        </w:rPr>
        <w:t>46:23:010103:70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BD5C09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62611"/>
    <w:rsid w:val="000B2599"/>
    <w:rsid w:val="000F6C26"/>
    <w:rsid w:val="001220F5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D5857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60E6A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5C09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B37F9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27AE2-7824-4ED7-8E5B-918226697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33</cp:revision>
  <cp:lastPrinted>2020-12-15T08:46:00Z</cp:lastPrinted>
  <dcterms:created xsi:type="dcterms:W3CDTF">2020-12-15T10:58:00Z</dcterms:created>
  <dcterms:modified xsi:type="dcterms:W3CDTF">2021-04-16T14:23:00Z</dcterms:modified>
</cp:coreProperties>
</file>